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AA675" w14:textId="2E9C04D7" w:rsidR="00C87125" w:rsidRPr="00DC1978" w:rsidRDefault="00C87125" w:rsidP="00C87125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Theme="minorHAnsi" w:hAnsiTheme="minorHAnsi" w:cstheme="minorHAnsi"/>
          <w:bCs/>
          <w:i/>
          <w:color w:val="000000"/>
          <w:spacing w:val="-6"/>
          <w:sz w:val="22"/>
          <w:szCs w:val="22"/>
          <w:lang w:val="pl-PL"/>
        </w:rPr>
      </w:pPr>
      <w:r w:rsidRPr="00DC1978">
        <w:rPr>
          <w:rFonts w:asciiTheme="minorHAnsi" w:hAnsiTheme="minorHAnsi" w:cstheme="minorHAnsi"/>
          <w:bCs/>
          <w:i/>
          <w:color w:val="000000"/>
          <w:spacing w:val="-6"/>
          <w:sz w:val="22"/>
          <w:szCs w:val="22"/>
          <w:lang w:val="pl-PL"/>
        </w:rPr>
        <w:t xml:space="preserve">Załącznik nr </w:t>
      </w:r>
      <w:r w:rsidRPr="00DC1978">
        <w:rPr>
          <w:rFonts w:asciiTheme="minorHAnsi" w:hAnsiTheme="minorHAnsi" w:cstheme="minorHAnsi"/>
          <w:bCs/>
          <w:i/>
          <w:color w:val="000000"/>
          <w:spacing w:val="-6"/>
          <w:lang w:val="pl-PL"/>
        </w:rPr>
        <w:t>7</w:t>
      </w:r>
      <w:r w:rsidRPr="00DC1978">
        <w:rPr>
          <w:rFonts w:asciiTheme="minorHAnsi" w:hAnsiTheme="minorHAnsi" w:cstheme="minorHAnsi"/>
          <w:bCs/>
          <w:i/>
          <w:color w:val="000000"/>
          <w:spacing w:val="-6"/>
          <w:sz w:val="22"/>
          <w:szCs w:val="22"/>
          <w:lang w:val="pl-PL"/>
        </w:rPr>
        <w:t xml:space="preserve"> do SWZ</w:t>
      </w:r>
      <w:r w:rsidR="007A21A0">
        <w:rPr>
          <w:rFonts w:asciiTheme="minorHAnsi" w:hAnsiTheme="minorHAnsi" w:cstheme="minorHAnsi"/>
          <w:bCs/>
          <w:i/>
          <w:color w:val="000000"/>
          <w:spacing w:val="-6"/>
          <w:sz w:val="22"/>
          <w:szCs w:val="22"/>
          <w:lang w:val="pl-PL"/>
        </w:rPr>
        <w:t xml:space="preserve"> – zobowiązanie podmiotu trzeciego</w:t>
      </w:r>
    </w:p>
    <w:p w14:paraId="6650CF96" w14:textId="77777777" w:rsidR="00C87125" w:rsidRPr="00E56435" w:rsidRDefault="00C87125" w:rsidP="002D1D0B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</w:pPr>
    </w:p>
    <w:p w14:paraId="45389BB6" w14:textId="77777777" w:rsidR="002D1D0B" w:rsidRPr="00E56435" w:rsidRDefault="002D1D0B" w:rsidP="002D1D0B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</w:pPr>
      <w:r w:rsidRPr="00E56435"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  <w:t>ZOBOWIĄZANIE PODMIOTU TRZECIEGO</w:t>
      </w:r>
    </w:p>
    <w:p w14:paraId="27BA7660" w14:textId="77777777" w:rsidR="002D1D0B" w:rsidRPr="00E56435" w:rsidRDefault="002D1D0B" w:rsidP="002D1D0B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E56435"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  <w:t xml:space="preserve">do oddania do dyspozycji Wykonawcy niezbędnych zasobów </w:t>
      </w:r>
      <w:r w:rsidR="008572FD" w:rsidRPr="00E56435"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  <w:br/>
      </w:r>
      <w:r w:rsidRPr="00E56435"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  <w:t>na okres korzystania z nich przy wykonywaniu zamówienia</w:t>
      </w:r>
    </w:p>
    <w:p w14:paraId="375C11E0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</w:pPr>
    </w:p>
    <w:p w14:paraId="62267F69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</w:pPr>
      <w:r w:rsidRPr="00E56435">
        <w:rPr>
          <w:rFonts w:asciiTheme="minorHAnsi" w:eastAsia="Verdana,Bold" w:hAnsiTheme="minorHAnsi" w:cstheme="minorHAnsi"/>
          <w:bCs/>
          <w:sz w:val="22"/>
          <w:szCs w:val="22"/>
          <w:lang w:val="pl-PL"/>
        </w:rPr>
        <w:t>W imieniu:</w:t>
      </w:r>
      <w:r w:rsidRPr="00E56435"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  <w:t xml:space="preserve"> __________________________________________________</w:t>
      </w:r>
      <w:r w:rsidR="00CB7739" w:rsidRPr="00E56435">
        <w:rPr>
          <w:rFonts w:asciiTheme="minorHAnsi" w:eastAsia="Verdana,Bold" w:hAnsiTheme="minorHAnsi" w:cstheme="minorHAnsi"/>
          <w:b/>
          <w:bCs/>
          <w:sz w:val="22"/>
          <w:szCs w:val="22"/>
          <w:lang w:val="pl-PL"/>
        </w:rPr>
        <w:t>________________________</w:t>
      </w:r>
    </w:p>
    <w:p w14:paraId="79F2D275" w14:textId="77777777" w:rsidR="002803A4" w:rsidRPr="00E56435" w:rsidRDefault="008572FD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  <w:t>(</w:t>
      </w:r>
      <w:r w:rsidR="002803A4" w:rsidRPr="00E56435"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  <w:t>wpisać nazwę Podmiotu, na zasobach którego polega Wykonawca)</w:t>
      </w:r>
    </w:p>
    <w:p w14:paraId="7380C13F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sz w:val="22"/>
          <w:szCs w:val="22"/>
          <w:lang w:val="pl-PL"/>
        </w:rPr>
      </w:pPr>
    </w:p>
    <w:p w14:paraId="2D8279B6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Zobowiązuję się do oddania swoich zasobów</w:t>
      </w:r>
    </w:p>
    <w:p w14:paraId="0183FD48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_________________________________________________</w:t>
      </w:r>
      <w:r w:rsidR="00CB7739"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________________________</w:t>
      </w:r>
    </w:p>
    <w:p w14:paraId="3F98758B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56E22CCA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sz w:val="22"/>
          <w:szCs w:val="22"/>
          <w:lang w:val="pl-PL"/>
        </w:rPr>
      </w:pPr>
    </w:p>
    <w:p w14:paraId="3DDD17C7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do dyspozycji Wykonawcy:</w:t>
      </w:r>
    </w:p>
    <w:p w14:paraId="65E5F153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__________________________________________________</w:t>
      </w:r>
      <w:r w:rsidR="00CB7739"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________________________</w:t>
      </w:r>
    </w:p>
    <w:p w14:paraId="4167FAA8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22"/>
          <w:szCs w:val="22"/>
          <w:lang w:val="pl-PL"/>
        </w:rPr>
        <w:t>(wpisać nazwę Wykonawcy)</w:t>
      </w:r>
    </w:p>
    <w:p w14:paraId="4D07E263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</w:p>
    <w:p w14:paraId="07D1114F" w14:textId="77777777" w:rsidR="00E425F4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 xml:space="preserve">przy wykonywaniu zamówienia </w:t>
      </w:r>
      <w:r w:rsidRPr="00E56435">
        <w:rPr>
          <w:rFonts w:asciiTheme="minorHAnsi" w:eastAsia="Verdana,Bold" w:hAnsiTheme="minorHAnsi" w:cstheme="minorHAnsi"/>
          <w:sz w:val="22"/>
          <w:szCs w:val="22"/>
          <w:lang w:val="pl-PL" w:eastAsia="pl-PL"/>
        </w:rPr>
        <w:t xml:space="preserve">pn. </w:t>
      </w:r>
      <w:r w:rsidR="00E425F4" w:rsidRPr="00E425F4">
        <w:rPr>
          <w:rFonts w:ascii="Arial" w:hAnsi="Arial" w:cs="Arial"/>
          <w:b/>
          <w:bCs/>
          <w:sz w:val="20"/>
          <w:szCs w:val="20"/>
        </w:rPr>
        <w:t>„</w:t>
      </w:r>
      <w:proofErr w:type="spellStart"/>
      <w:r w:rsidR="00E425F4" w:rsidRPr="00E425F4">
        <w:rPr>
          <w:rFonts w:ascii="Arial" w:hAnsi="Arial" w:cs="Arial"/>
          <w:b/>
          <w:bCs/>
          <w:sz w:val="20"/>
          <w:szCs w:val="20"/>
        </w:rPr>
        <w:t>Modernizacja</w:t>
      </w:r>
      <w:proofErr w:type="spellEnd"/>
      <w:r w:rsidR="00E425F4" w:rsidRPr="00E425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425F4" w:rsidRPr="00E425F4">
        <w:rPr>
          <w:rFonts w:ascii="Arial" w:hAnsi="Arial" w:cs="Arial"/>
          <w:b/>
          <w:bCs/>
          <w:sz w:val="20"/>
          <w:szCs w:val="20"/>
        </w:rPr>
        <w:t>kompleksowa</w:t>
      </w:r>
      <w:proofErr w:type="spellEnd"/>
      <w:r w:rsidR="00E425F4" w:rsidRPr="00E425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425F4" w:rsidRPr="00E425F4">
        <w:rPr>
          <w:rFonts w:ascii="Arial" w:hAnsi="Arial" w:cs="Arial"/>
          <w:b/>
          <w:bCs/>
          <w:sz w:val="20"/>
          <w:szCs w:val="20"/>
        </w:rPr>
        <w:t>budynku</w:t>
      </w:r>
      <w:proofErr w:type="spellEnd"/>
      <w:r w:rsidR="00E425F4" w:rsidRPr="00E425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425F4" w:rsidRPr="00E425F4">
        <w:rPr>
          <w:rFonts w:ascii="Arial" w:hAnsi="Arial" w:cs="Arial"/>
          <w:b/>
          <w:bCs/>
          <w:sz w:val="20"/>
          <w:szCs w:val="20"/>
        </w:rPr>
        <w:t>Okręgowej</w:t>
      </w:r>
      <w:proofErr w:type="spellEnd"/>
      <w:r w:rsidR="00E425F4" w:rsidRPr="00E425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425F4" w:rsidRPr="00E425F4">
        <w:rPr>
          <w:rFonts w:ascii="Arial" w:hAnsi="Arial" w:cs="Arial"/>
          <w:b/>
          <w:bCs/>
          <w:sz w:val="20"/>
          <w:szCs w:val="20"/>
        </w:rPr>
        <w:t>Stacji</w:t>
      </w:r>
      <w:proofErr w:type="spellEnd"/>
      <w:r w:rsidR="00E425F4" w:rsidRPr="00E425F4">
        <w:rPr>
          <w:rFonts w:ascii="Arial" w:hAnsi="Arial" w:cs="Arial"/>
          <w:b/>
          <w:bCs/>
          <w:sz w:val="20"/>
          <w:szCs w:val="20"/>
        </w:rPr>
        <w:t xml:space="preserve"> Kontroli Pojazdów WORD Olsztyn.”</w:t>
      </w:r>
    </w:p>
    <w:p w14:paraId="4F6B79B5" w14:textId="17F0B15E" w:rsidR="002803A4" w:rsidRPr="00E56435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Calibri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Bold" w:hAnsiTheme="minorHAnsi" w:cstheme="minorHAnsi"/>
          <w:color w:val="000000"/>
          <w:sz w:val="22"/>
          <w:szCs w:val="22"/>
          <w:lang w:val="pl-PL"/>
        </w:rPr>
        <w:t>O</w:t>
      </w:r>
      <w:r w:rsidR="002803A4"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świadczam, iż:</w:t>
      </w:r>
    </w:p>
    <w:p w14:paraId="6928EDB1" w14:textId="77777777" w:rsidR="002803A4" w:rsidRPr="00E56435" w:rsidRDefault="007A3547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udostępniam Wykonawcy w/w</w:t>
      </w:r>
      <w:r w:rsidR="002803A4"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 xml:space="preserve"> zasoby, w następującym zakresie:</w:t>
      </w:r>
    </w:p>
    <w:p w14:paraId="62339071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F392387" w14:textId="77777777" w:rsidR="002803A4" w:rsidRPr="00E56435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sposób wykorzystania udostępnionych przeze mnie zasobów będzie następujący:</w:t>
      </w:r>
    </w:p>
    <w:p w14:paraId="7E14E222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234285E" w14:textId="77777777" w:rsidR="002803A4" w:rsidRPr="00E56435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zakres mojego udziału przy wykonywaniu zamówienia będzie następujący:</w:t>
      </w:r>
    </w:p>
    <w:p w14:paraId="25FD54EC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2AFB31D" w14:textId="77777777" w:rsidR="002803A4" w:rsidRPr="00E56435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okres mojego udziału przy wykonywaniu zamówienia będzie następujący:</w:t>
      </w:r>
    </w:p>
    <w:p w14:paraId="29770DB1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75514F2" w14:textId="77777777" w:rsidR="002803A4" w:rsidRPr="00E56435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udostępnione zdolności:</w:t>
      </w:r>
    </w:p>
    <w:p w14:paraId="761169FE" w14:textId="77777777" w:rsidR="002803A4" w:rsidRPr="00E56435" w:rsidRDefault="002803A4" w:rsidP="00CB7739">
      <w:pPr>
        <w:spacing w:line="271" w:lineRule="auto"/>
        <w:ind w:left="284"/>
        <w:jc w:val="both"/>
        <w:rPr>
          <w:rFonts w:asciiTheme="minorHAnsi" w:eastAsia="Verdana,Italic" w:hAnsiTheme="minorHAnsi" w:cstheme="minorHAnsi"/>
          <w:b/>
          <w:bCs/>
          <w:sz w:val="22"/>
          <w:szCs w:val="22"/>
          <w:lang w:val="pl-PL"/>
        </w:rPr>
      </w:pPr>
      <w:r w:rsidRPr="00E56435">
        <w:rPr>
          <w:rFonts w:asciiTheme="minorHAnsi" w:eastAsia="Verdana,Italic" w:hAnsiTheme="minorHAnsi" w:cstheme="minorHAnsi"/>
          <w:b/>
          <w:bCs/>
          <w:sz w:val="22"/>
          <w:szCs w:val="22"/>
          <w:lang w:val="pl-PL"/>
        </w:rPr>
        <w:t>TAK</w:t>
      </w:r>
      <w:r w:rsidRPr="00A9337B">
        <w:rPr>
          <w:rFonts w:asciiTheme="minorHAnsi" w:eastAsia="Verdana,Italic" w:hAnsiTheme="minorHAnsi" w:cstheme="minorHAnsi"/>
          <w:b/>
          <w:bCs/>
          <w:sz w:val="22"/>
          <w:szCs w:val="22"/>
          <w:lang w:val="pl-PL"/>
        </w:rPr>
        <w:t>*/NIE *</w:t>
      </w:r>
    </w:p>
    <w:p w14:paraId="151C2C90" w14:textId="77777777" w:rsidR="00652525" w:rsidRPr="00DC1978" w:rsidRDefault="00652525" w:rsidP="00652525">
      <w:pPr>
        <w:pStyle w:val="Nagwek"/>
        <w:rPr>
          <w:rFonts w:asciiTheme="minorHAnsi" w:hAnsiTheme="minorHAnsi" w:cstheme="minorHAnsi"/>
          <w:sz w:val="18"/>
          <w:szCs w:val="18"/>
          <w:lang w:val="pl-PL"/>
        </w:rPr>
      </w:pPr>
    </w:p>
    <w:p w14:paraId="74E64A61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8FB266E" w14:textId="50CCEAC6" w:rsidR="00620853" w:rsidRDefault="00620853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……………………….., dnia ………….. r.</w:t>
      </w:r>
    </w:p>
    <w:p w14:paraId="01AE2FC6" w14:textId="77777777" w:rsidR="00620853" w:rsidRPr="00E56435" w:rsidRDefault="00620853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1C062AD" w14:textId="77777777" w:rsidR="00652525" w:rsidRPr="00E56435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E56435">
        <w:rPr>
          <w:rFonts w:asciiTheme="minorHAnsi" w:hAnsiTheme="minorHAnsi" w:cstheme="minorHAnsi"/>
          <w:b/>
          <w:sz w:val="18"/>
          <w:szCs w:val="18"/>
          <w:lang w:val="pl-PL"/>
        </w:rPr>
        <w:t>Podpis podmiotu udostępniającego zasoby</w:t>
      </w:r>
    </w:p>
    <w:p w14:paraId="0C964F02" w14:textId="77777777" w:rsidR="002803A4" w:rsidRPr="00E56435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  <w:t>UWAGA:</w:t>
      </w:r>
    </w:p>
    <w:p w14:paraId="7D61B020" w14:textId="77777777" w:rsidR="002803A4" w:rsidRPr="00E56435" w:rsidRDefault="002803A4" w:rsidP="00A52EAC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27AEC8DE" w14:textId="77777777" w:rsidR="002803A4" w:rsidRPr="00E56435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  <w:t xml:space="preserve">pisemne zobowiązanie podmiotu, o którym mowa w art. </w:t>
      </w:r>
      <w:r w:rsidR="00FD7937" w:rsidRPr="00E56435"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  <w:t>118</w:t>
      </w:r>
      <w:r w:rsidRPr="00E56435"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  <w:t xml:space="preserve"> ustawy Pzp</w:t>
      </w:r>
    </w:p>
    <w:p w14:paraId="775CAF42" w14:textId="77777777" w:rsidR="002803A4" w:rsidRPr="00E56435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</w:pPr>
      <w:r w:rsidRPr="00E56435">
        <w:rPr>
          <w:rFonts w:asciiTheme="minorHAnsi" w:eastAsia="Verdana,Italic" w:hAnsiTheme="minorHAnsi" w:cstheme="minorHAnsi"/>
          <w:i/>
          <w:iCs/>
          <w:sz w:val="16"/>
          <w:szCs w:val="16"/>
          <w:lang w:val="pl-PL"/>
        </w:rPr>
        <w:t>dokumenty dotyczące:</w:t>
      </w:r>
    </w:p>
    <w:p w14:paraId="39BC632C" w14:textId="77777777" w:rsidR="002803A4" w:rsidRPr="00E56435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</w:pPr>
      <w:r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zakresu dostępnych wykonawcy zasobów innego podmiotu;</w:t>
      </w:r>
    </w:p>
    <w:p w14:paraId="0B3573EB" w14:textId="77777777" w:rsidR="002803A4" w:rsidRPr="00E56435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</w:pPr>
      <w:r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1CACA530" w14:textId="77777777" w:rsidR="002803A4" w:rsidRPr="00E56435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</w:pPr>
      <w:r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2649D95D" w14:textId="77777777" w:rsidR="002803A4" w:rsidRPr="00E56435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</w:pPr>
      <w:r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czy podmiot, na zdolnościach którego wykonawca polega w od</w:t>
      </w:r>
      <w:r w:rsidR="005104D2"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niesieniu do warunków udziału w </w:t>
      </w:r>
      <w:r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postępowaniu dotyczących wykształcenia, kwalifikacji zawodowych lub doświadczenia, zrealizuje roboty budowalne, których wskazane zdolności dotyczą</w:t>
      </w:r>
      <w:r w:rsidR="006A0A40" w:rsidRPr="00E56435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.</w:t>
      </w:r>
    </w:p>
    <w:p w14:paraId="7A247DBA" w14:textId="77777777" w:rsidR="002803A4" w:rsidRPr="00E56435" w:rsidRDefault="00A52EAC" w:rsidP="00CB773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E56435">
        <w:rPr>
          <w:rFonts w:asciiTheme="minorHAnsi" w:hAnsiTheme="minorHAnsi" w:cstheme="minorHAnsi"/>
          <w:sz w:val="22"/>
          <w:szCs w:val="22"/>
          <w:lang w:val="pl-PL"/>
        </w:rPr>
        <w:t>__</w:t>
      </w:r>
      <w:r w:rsidR="002803A4" w:rsidRPr="00E56435">
        <w:rPr>
          <w:rFonts w:asciiTheme="minorHAnsi" w:hAnsiTheme="minorHAnsi" w:cstheme="minorHAnsi"/>
          <w:sz w:val="22"/>
          <w:szCs w:val="22"/>
          <w:lang w:val="pl-PL"/>
        </w:rPr>
        <w:t>_____________________</w:t>
      </w:r>
    </w:p>
    <w:p w14:paraId="64F84A92" w14:textId="77777777" w:rsidR="009235B0" w:rsidRPr="00E56435" w:rsidRDefault="002803A4" w:rsidP="00CB7739">
      <w:pPr>
        <w:spacing w:line="271" w:lineRule="auto"/>
        <w:rPr>
          <w:rFonts w:asciiTheme="minorHAnsi" w:hAnsiTheme="minorHAnsi" w:cstheme="minorHAnsi"/>
          <w:i/>
          <w:sz w:val="16"/>
          <w:szCs w:val="16"/>
          <w:lang w:val="pl-PL"/>
        </w:rPr>
      </w:pPr>
      <w:r w:rsidRPr="00E56435">
        <w:rPr>
          <w:rFonts w:asciiTheme="minorHAnsi" w:hAnsiTheme="minorHAnsi" w:cstheme="minorHAnsi"/>
          <w:sz w:val="16"/>
          <w:szCs w:val="16"/>
          <w:lang w:val="pl-PL"/>
        </w:rPr>
        <w:t xml:space="preserve">* </w:t>
      </w:r>
      <w:r w:rsidRPr="00E56435">
        <w:rPr>
          <w:rFonts w:asciiTheme="minorHAnsi" w:hAnsiTheme="minorHAnsi" w:cstheme="minorHAnsi"/>
          <w:i/>
          <w:sz w:val="16"/>
          <w:szCs w:val="16"/>
          <w:lang w:val="pl-PL"/>
        </w:rPr>
        <w:t>- niepotrzebne skreślić</w:t>
      </w:r>
    </w:p>
    <w:sectPr w:rsidR="009235B0" w:rsidRPr="00E56435" w:rsidSect="005D1CAF">
      <w:headerReference w:type="default" r:id="rId8"/>
      <w:footerReference w:type="default" r:id="rId9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A49A" w14:textId="77777777" w:rsidR="00532D07" w:rsidRDefault="00532D07" w:rsidP="00AC1A4B">
      <w:r>
        <w:separator/>
      </w:r>
    </w:p>
  </w:endnote>
  <w:endnote w:type="continuationSeparator" w:id="0">
    <w:p w14:paraId="1BA197BA" w14:textId="77777777" w:rsidR="00532D07" w:rsidRDefault="00532D07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2565625"/>
      <w:docPartObj>
        <w:docPartGallery w:val="Page Numbers (Bottom of Page)"/>
        <w:docPartUnique/>
      </w:docPartObj>
    </w:sdtPr>
    <w:sdtContent>
      <w:sdt>
        <w:sdtPr>
          <w:id w:val="1594348719"/>
          <w:docPartObj>
            <w:docPartGallery w:val="Page Numbers (Top of Page)"/>
            <w:docPartUnique/>
          </w:docPartObj>
        </w:sdtPr>
        <w:sdtContent>
          <w:p w14:paraId="1B13103E" w14:textId="77777777" w:rsidR="007A3547" w:rsidRDefault="007A3547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A9337B">
              <w:rPr>
                <w:bCs/>
                <w:i/>
                <w:noProof/>
                <w:sz w:val="20"/>
              </w:rPr>
              <w:t>1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A9337B">
              <w:rPr>
                <w:bCs/>
                <w:i/>
                <w:noProof/>
                <w:sz w:val="20"/>
              </w:rPr>
              <w:t>1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4562D7BD" w14:textId="77777777" w:rsidR="007A3547" w:rsidRDefault="007A3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A004" w14:textId="77777777" w:rsidR="00532D07" w:rsidRDefault="00532D07" w:rsidP="00AC1A4B">
      <w:r>
        <w:separator/>
      </w:r>
    </w:p>
  </w:footnote>
  <w:footnote w:type="continuationSeparator" w:id="0">
    <w:p w14:paraId="3A3BBE66" w14:textId="77777777" w:rsidR="00532D07" w:rsidRDefault="00532D07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487A9" w14:textId="40BB59D9" w:rsidR="00757015" w:rsidRPr="00757015" w:rsidRDefault="00757015" w:rsidP="00757015">
    <w:pPr>
      <w:spacing w:line="276" w:lineRule="auto"/>
      <w:jc w:val="center"/>
      <w:rPr>
        <w:rFonts w:ascii="Arial" w:eastAsia="Calibri" w:hAnsi="Arial" w:cs="Arial"/>
        <w:sz w:val="20"/>
        <w:szCs w:val="20"/>
      </w:rPr>
    </w:pPr>
    <w:r w:rsidRPr="00757015">
      <w:rPr>
        <w:sz w:val="20"/>
        <w:szCs w:val="20"/>
      </w:rPr>
      <w:t xml:space="preserve">         </w:t>
    </w:r>
    <w:r w:rsidRPr="00757015">
      <w:rPr>
        <w:rFonts w:ascii="Arial" w:hAnsi="Arial" w:cs="Arial"/>
        <w:sz w:val="20"/>
        <w:szCs w:val="20"/>
      </w:rPr>
      <w:t xml:space="preserve">nr </w:t>
    </w:r>
    <w:proofErr w:type="spellStart"/>
    <w:r w:rsidRPr="00757015">
      <w:rPr>
        <w:rFonts w:ascii="Arial" w:hAnsi="Arial" w:cs="Arial"/>
        <w:sz w:val="20"/>
        <w:szCs w:val="20"/>
      </w:rPr>
      <w:t>sprawy</w:t>
    </w:r>
    <w:proofErr w:type="spellEnd"/>
    <w:r w:rsidRPr="00757015">
      <w:rPr>
        <w:rFonts w:ascii="Arial" w:hAnsi="Arial" w:cs="Arial"/>
        <w:sz w:val="20"/>
        <w:szCs w:val="20"/>
      </w:rPr>
      <w:t>: NO.332.</w:t>
    </w:r>
    <w:r w:rsidR="00E425F4">
      <w:rPr>
        <w:rFonts w:ascii="Arial" w:hAnsi="Arial" w:cs="Arial"/>
        <w:sz w:val="20"/>
        <w:szCs w:val="20"/>
      </w:rPr>
      <w:t>1</w:t>
    </w:r>
    <w:r w:rsidRPr="00757015">
      <w:rPr>
        <w:rFonts w:ascii="Arial" w:hAnsi="Arial" w:cs="Arial"/>
        <w:sz w:val="20"/>
        <w:szCs w:val="20"/>
      </w:rPr>
      <w:t>.202</w:t>
    </w:r>
    <w:r w:rsidR="00E425F4">
      <w:rPr>
        <w:rFonts w:ascii="Arial" w:hAnsi="Arial" w:cs="Arial"/>
        <w:sz w:val="20"/>
        <w:szCs w:val="20"/>
      </w:rPr>
      <w:t>6</w:t>
    </w:r>
    <w:r w:rsidRPr="00757015">
      <w:rPr>
        <w:rFonts w:ascii="Arial" w:hAnsi="Arial" w:cs="Arial"/>
        <w:sz w:val="20"/>
        <w:szCs w:val="20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62327CA6"/>
    <w:lvl w:ilvl="0" w:tplc="59F208E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16"/>
        <w:szCs w:val="22"/>
      </w:rPr>
    </w:lvl>
    <w:lvl w:ilvl="1" w:tplc="2C7E24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16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70182960">
    <w:abstractNumId w:val="45"/>
  </w:num>
  <w:num w:numId="2" w16cid:durableId="1027371325">
    <w:abstractNumId w:val="36"/>
  </w:num>
  <w:num w:numId="3" w16cid:durableId="1541700118">
    <w:abstractNumId w:val="37"/>
  </w:num>
  <w:num w:numId="4" w16cid:durableId="408234439">
    <w:abstractNumId w:val="20"/>
  </w:num>
  <w:num w:numId="5" w16cid:durableId="1244946279">
    <w:abstractNumId w:val="44"/>
  </w:num>
  <w:num w:numId="6" w16cid:durableId="696782346">
    <w:abstractNumId w:val="18"/>
  </w:num>
  <w:num w:numId="7" w16cid:durableId="914436577">
    <w:abstractNumId w:val="22"/>
  </w:num>
  <w:num w:numId="8" w16cid:durableId="403377274">
    <w:abstractNumId w:val="33"/>
  </w:num>
  <w:num w:numId="9" w16cid:durableId="874345073">
    <w:abstractNumId w:val="31"/>
  </w:num>
  <w:num w:numId="10" w16cid:durableId="1692797219">
    <w:abstractNumId w:val="32"/>
  </w:num>
  <w:num w:numId="11" w16cid:durableId="700975774">
    <w:abstractNumId w:val="42"/>
  </w:num>
  <w:num w:numId="12" w16cid:durableId="1237476133">
    <w:abstractNumId w:val="29"/>
  </w:num>
  <w:num w:numId="13" w16cid:durableId="285084577">
    <w:abstractNumId w:val="38"/>
  </w:num>
  <w:num w:numId="14" w16cid:durableId="1694764184">
    <w:abstractNumId w:val="40"/>
  </w:num>
  <w:num w:numId="15" w16cid:durableId="1782257551">
    <w:abstractNumId w:val="39"/>
  </w:num>
  <w:num w:numId="16" w16cid:durableId="1764838451">
    <w:abstractNumId w:val="24"/>
  </w:num>
  <w:num w:numId="17" w16cid:durableId="2077242333">
    <w:abstractNumId w:val="34"/>
  </w:num>
  <w:num w:numId="18" w16cid:durableId="137188743">
    <w:abstractNumId w:val="41"/>
  </w:num>
  <w:num w:numId="19" w16cid:durableId="314384088">
    <w:abstractNumId w:val="47"/>
  </w:num>
  <w:num w:numId="20" w16cid:durableId="1690909857">
    <w:abstractNumId w:val="27"/>
  </w:num>
  <w:num w:numId="21" w16cid:durableId="1326398417">
    <w:abstractNumId w:val="48"/>
  </w:num>
  <w:num w:numId="22" w16cid:durableId="2038583106">
    <w:abstractNumId w:val="17"/>
  </w:num>
  <w:num w:numId="23" w16cid:durableId="881940282">
    <w:abstractNumId w:val="43"/>
  </w:num>
  <w:num w:numId="24" w16cid:durableId="1335064975">
    <w:abstractNumId w:val="35"/>
  </w:num>
  <w:num w:numId="25" w16cid:durableId="384916263">
    <w:abstractNumId w:val="25"/>
  </w:num>
  <w:num w:numId="26" w16cid:durableId="679888352">
    <w:abstractNumId w:val="28"/>
  </w:num>
  <w:num w:numId="27" w16cid:durableId="633293479">
    <w:abstractNumId w:val="49"/>
  </w:num>
  <w:num w:numId="28" w16cid:durableId="418255670">
    <w:abstractNumId w:val="23"/>
  </w:num>
  <w:num w:numId="29" w16cid:durableId="1343704390">
    <w:abstractNumId w:val="46"/>
  </w:num>
  <w:num w:numId="30" w16cid:durableId="101719274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518F2"/>
    <w:rsid w:val="000543C5"/>
    <w:rsid w:val="00061448"/>
    <w:rsid w:val="00065A6E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4C18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37C3E"/>
    <w:rsid w:val="001424B4"/>
    <w:rsid w:val="001425BE"/>
    <w:rsid w:val="00143A38"/>
    <w:rsid w:val="00144359"/>
    <w:rsid w:val="00154D25"/>
    <w:rsid w:val="00155F38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AEB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54F4"/>
    <w:rsid w:val="001F7D06"/>
    <w:rsid w:val="002001B2"/>
    <w:rsid w:val="00206B43"/>
    <w:rsid w:val="0021568A"/>
    <w:rsid w:val="00216EE9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05DD"/>
    <w:rsid w:val="002B5FE5"/>
    <w:rsid w:val="002B6174"/>
    <w:rsid w:val="002B63AA"/>
    <w:rsid w:val="002C2013"/>
    <w:rsid w:val="002C21DF"/>
    <w:rsid w:val="002D1D0B"/>
    <w:rsid w:val="002D2663"/>
    <w:rsid w:val="002D72E3"/>
    <w:rsid w:val="002E2B97"/>
    <w:rsid w:val="002E36A2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35694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3B2E"/>
    <w:rsid w:val="003A422F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5C9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37771"/>
    <w:rsid w:val="0045421E"/>
    <w:rsid w:val="004572A4"/>
    <w:rsid w:val="00457BE6"/>
    <w:rsid w:val="0046018B"/>
    <w:rsid w:val="00460775"/>
    <w:rsid w:val="0046273F"/>
    <w:rsid w:val="004657AE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58AA"/>
    <w:rsid w:val="004B7BA6"/>
    <w:rsid w:val="004B7C75"/>
    <w:rsid w:val="004C3A99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7758"/>
    <w:rsid w:val="00530870"/>
    <w:rsid w:val="005327EF"/>
    <w:rsid w:val="00532D07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1CAF"/>
    <w:rsid w:val="005D68A0"/>
    <w:rsid w:val="005D6FC1"/>
    <w:rsid w:val="005E5282"/>
    <w:rsid w:val="005E72F5"/>
    <w:rsid w:val="005F2A5E"/>
    <w:rsid w:val="005F3D87"/>
    <w:rsid w:val="005F6186"/>
    <w:rsid w:val="00600ACB"/>
    <w:rsid w:val="006013E0"/>
    <w:rsid w:val="0060367D"/>
    <w:rsid w:val="006042BF"/>
    <w:rsid w:val="0060516A"/>
    <w:rsid w:val="00606656"/>
    <w:rsid w:val="00610385"/>
    <w:rsid w:val="00614BBA"/>
    <w:rsid w:val="00620853"/>
    <w:rsid w:val="00621A02"/>
    <w:rsid w:val="006306FB"/>
    <w:rsid w:val="00633A6E"/>
    <w:rsid w:val="00635CC6"/>
    <w:rsid w:val="00637D1C"/>
    <w:rsid w:val="00640248"/>
    <w:rsid w:val="0064251B"/>
    <w:rsid w:val="00650876"/>
    <w:rsid w:val="00650A53"/>
    <w:rsid w:val="00652525"/>
    <w:rsid w:val="006559E2"/>
    <w:rsid w:val="006559FE"/>
    <w:rsid w:val="00657B01"/>
    <w:rsid w:val="00662FFB"/>
    <w:rsid w:val="00667025"/>
    <w:rsid w:val="006802C0"/>
    <w:rsid w:val="00680650"/>
    <w:rsid w:val="006877F8"/>
    <w:rsid w:val="00687A0D"/>
    <w:rsid w:val="00690D64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18E9"/>
    <w:rsid w:val="006D443F"/>
    <w:rsid w:val="006D5303"/>
    <w:rsid w:val="006D5E61"/>
    <w:rsid w:val="006D7279"/>
    <w:rsid w:val="006E17BC"/>
    <w:rsid w:val="006E240C"/>
    <w:rsid w:val="006E27DC"/>
    <w:rsid w:val="006E5880"/>
    <w:rsid w:val="006E683D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46E22"/>
    <w:rsid w:val="00752EAD"/>
    <w:rsid w:val="00753137"/>
    <w:rsid w:val="00757015"/>
    <w:rsid w:val="00757104"/>
    <w:rsid w:val="00761C04"/>
    <w:rsid w:val="00765E28"/>
    <w:rsid w:val="007725FD"/>
    <w:rsid w:val="00772BAA"/>
    <w:rsid w:val="007819F1"/>
    <w:rsid w:val="0079333B"/>
    <w:rsid w:val="007949BB"/>
    <w:rsid w:val="007A21A0"/>
    <w:rsid w:val="007A2D3A"/>
    <w:rsid w:val="007A3547"/>
    <w:rsid w:val="007B296F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447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572FD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3D00"/>
    <w:rsid w:val="008B4F46"/>
    <w:rsid w:val="008C1170"/>
    <w:rsid w:val="008C2FF4"/>
    <w:rsid w:val="008C3EB9"/>
    <w:rsid w:val="008D15A0"/>
    <w:rsid w:val="008D57D9"/>
    <w:rsid w:val="008D7328"/>
    <w:rsid w:val="008E1E01"/>
    <w:rsid w:val="008E2F2B"/>
    <w:rsid w:val="008E790C"/>
    <w:rsid w:val="008F070E"/>
    <w:rsid w:val="008F0AFC"/>
    <w:rsid w:val="008F0DE5"/>
    <w:rsid w:val="008F4735"/>
    <w:rsid w:val="008F4C40"/>
    <w:rsid w:val="008F7BC7"/>
    <w:rsid w:val="00900557"/>
    <w:rsid w:val="00902424"/>
    <w:rsid w:val="0090701D"/>
    <w:rsid w:val="00911E63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3F5B"/>
    <w:rsid w:val="009D56EB"/>
    <w:rsid w:val="009D666A"/>
    <w:rsid w:val="009E3A97"/>
    <w:rsid w:val="009E78E6"/>
    <w:rsid w:val="009F4295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47AD"/>
    <w:rsid w:val="00A45003"/>
    <w:rsid w:val="00A4511F"/>
    <w:rsid w:val="00A46220"/>
    <w:rsid w:val="00A52EAC"/>
    <w:rsid w:val="00A57B18"/>
    <w:rsid w:val="00A654C3"/>
    <w:rsid w:val="00A72283"/>
    <w:rsid w:val="00A73CB1"/>
    <w:rsid w:val="00A760E8"/>
    <w:rsid w:val="00A80B78"/>
    <w:rsid w:val="00A86A97"/>
    <w:rsid w:val="00A87E96"/>
    <w:rsid w:val="00A91090"/>
    <w:rsid w:val="00A9337B"/>
    <w:rsid w:val="00A938D7"/>
    <w:rsid w:val="00A942F8"/>
    <w:rsid w:val="00A946C3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5CA2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3FF8"/>
    <w:rsid w:val="00B56E4B"/>
    <w:rsid w:val="00B614C2"/>
    <w:rsid w:val="00B6652B"/>
    <w:rsid w:val="00B66763"/>
    <w:rsid w:val="00B7142D"/>
    <w:rsid w:val="00B80B32"/>
    <w:rsid w:val="00B86934"/>
    <w:rsid w:val="00B90B82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2FC1"/>
    <w:rsid w:val="00BF4048"/>
    <w:rsid w:val="00BF7925"/>
    <w:rsid w:val="00C0232F"/>
    <w:rsid w:val="00C04FBC"/>
    <w:rsid w:val="00C057C2"/>
    <w:rsid w:val="00C063BD"/>
    <w:rsid w:val="00C1393F"/>
    <w:rsid w:val="00C139FD"/>
    <w:rsid w:val="00C21EFC"/>
    <w:rsid w:val="00C24ED3"/>
    <w:rsid w:val="00C3247D"/>
    <w:rsid w:val="00C33CB9"/>
    <w:rsid w:val="00C43E16"/>
    <w:rsid w:val="00C45308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7A0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87125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C1FCC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CB9"/>
    <w:rsid w:val="00D23E5D"/>
    <w:rsid w:val="00D25A6C"/>
    <w:rsid w:val="00D25FA1"/>
    <w:rsid w:val="00D322B0"/>
    <w:rsid w:val="00D32C00"/>
    <w:rsid w:val="00D33B93"/>
    <w:rsid w:val="00D35087"/>
    <w:rsid w:val="00D3758B"/>
    <w:rsid w:val="00D45E11"/>
    <w:rsid w:val="00D51146"/>
    <w:rsid w:val="00D61F41"/>
    <w:rsid w:val="00D64458"/>
    <w:rsid w:val="00D65A2A"/>
    <w:rsid w:val="00D67E84"/>
    <w:rsid w:val="00D70136"/>
    <w:rsid w:val="00D70D7A"/>
    <w:rsid w:val="00D71401"/>
    <w:rsid w:val="00D7439E"/>
    <w:rsid w:val="00D7797B"/>
    <w:rsid w:val="00D81420"/>
    <w:rsid w:val="00D8658E"/>
    <w:rsid w:val="00D872E7"/>
    <w:rsid w:val="00D91E20"/>
    <w:rsid w:val="00D92BDE"/>
    <w:rsid w:val="00D92C71"/>
    <w:rsid w:val="00DA1A10"/>
    <w:rsid w:val="00DA232C"/>
    <w:rsid w:val="00DA610C"/>
    <w:rsid w:val="00DB2896"/>
    <w:rsid w:val="00DB58C2"/>
    <w:rsid w:val="00DC13B8"/>
    <w:rsid w:val="00DC197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0C26"/>
    <w:rsid w:val="00E2323C"/>
    <w:rsid w:val="00E23A00"/>
    <w:rsid w:val="00E3036A"/>
    <w:rsid w:val="00E334B8"/>
    <w:rsid w:val="00E34751"/>
    <w:rsid w:val="00E42204"/>
    <w:rsid w:val="00E425F4"/>
    <w:rsid w:val="00E435E0"/>
    <w:rsid w:val="00E456DD"/>
    <w:rsid w:val="00E53960"/>
    <w:rsid w:val="00E551B3"/>
    <w:rsid w:val="00E553D3"/>
    <w:rsid w:val="00E56435"/>
    <w:rsid w:val="00E571C7"/>
    <w:rsid w:val="00E60BE2"/>
    <w:rsid w:val="00E61D6E"/>
    <w:rsid w:val="00E66602"/>
    <w:rsid w:val="00E677EF"/>
    <w:rsid w:val="00E74720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4F9"/>
    <w:rsid w:val="00F33725"/>
    <w:rsid w:val="00F33898"/>
    <w:rsid w:val="00F34F99"/>
    <w:rsid w:val="00F36511"/>
    <w:rsid w:val="00F3723F"/>
    <w:rsid w:val="00F401D1"/>
    <w:rsid w:val="00F42E9A"/>
    <w:rsid w:val="00F463F1"/>
    <w:rsid w:val="00F5146C"/>
    <w:rsid w:val="00F55BCE"/>
    <w:rsid w:val="00F64313"/>
    <w:rsid w:val="00F64665"/>
    <w:rsid w:val="00F6554B"/>
    <w:rsid w:val="00F776C0"/>
    <w:rsid w:val="00F84E28"/>
    <w:rsid w:val="00F8596B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5746B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styleId="Poprawka">
    <w:name w:val="Revision"/>
    <w:hidden/>
    <w:uiPriority w:val="99"/>
    <w:semiHidden/>
    <w:rsid w:val="007A2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9475D-8CB0-4135-93E8-FBD626D8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Monika Tucholska</cp:lastModifiedBy>
  <cp:revision>2</cp:revision>
  <cp:lastPrinted>2021-01-22T11:31:00Z</cp:lastPrinted>
  <dcterms:created xsi:type="dcterms:W3CDTF">2026-03-09T10:52:00Z</dcterms:created>
  <dcterms:modified xsi:type="dcterms:W3CDTF">2026-03-09T10:52:00Z</dcterms:modified>
</cp:coreProperties>
</file>